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1C22C7"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w:t>
      </w:r>
      <w:r w:rsidR="000F4DF6" w:rsidRPr="00B15178">
        <w:rPr>
          <w:rFonts w:ascii="Times New Roman" w:hAnsi="Times New Roman"/>
          <w:b/>
          <w:sz w:val="24"/>
          <w:szCs w:val="24"/>
        </w:rPr>
        <w:t xml:space="preserve">O </w:t>
      </w:r>
      <w:r w:rsidR="00095A21">
        <w:rPr>
          <w:rFonts w:ascii="Times New Roman" w:hAnsi="Times New Roman"/>
          <w:b/>
          <w:sz w:val="24"/>
          <w:szCs w:val="24"/>
        </w:rPr>
        <w:t>2.</w:t>
      </w:r>
      <w:r w:rsidR="00142C8E">
        <w:rPr>
          <w:rFonts w:ascii="Times New Roman" w:hAnsi="Times New Roman"/>
          <w:b/>
          <w:sz w:val="24"/>
          <w:szCs w:val="24"/>
        </w:rPr>
        <w:t>2</w:t>
      </w:r>
      <w:r w:rsidR="00882FDE">
        <w:rPr>
          <w:rFonts w:ascii="Times New Roman" w:hAnsi="Times New Roman"/>
          <w:b/>
          <w:sz w:val="24"/>
          <w:szCs w:val="24"/>
        </w:rPr>
        <w:t xml:space="preserve"> </w:t>
      </w:r>
      <w:r w:rsidR="00597329">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45BD6">
        <w:rPr>
          <w:rFonts w:ascii="Times New Roman" w:hAnsi="Times New Roman"/>
          <w:b/>
          <w:sz w:val="24"/>
          <w:szCs w:val="24"/>
        </w:rPr>
        <w:t>-</w:t>
      </w:r>
      <w:r w:rsidR="00445BD6" w:rsidRPr="00445BD6">
        <w:rPr>
          <w:rFonts w:ascii="Times New Roman" w:hAnsi="Times New Roman"/>
          <w:b/>
          <w:sz w:val="24"/>
          <w:szCs w:val="24"/>
        </w:rPr>
        <w:t xml:space="preserve"> </w:t>
      </w:r>
      <w:r w:rsidR="00445BD6">
        <w:rPr>
          <w:rFonts w:ascii="Times New Roman" w:hAnsi="Times New Roman"/>
          <w:b/>
          <w:sz w:val="24"/>
          <w:szCs w:val="24"/>
        </w:rPr>
        <w:t>Dichiarazione Specifica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882FDE">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rPr>
        <w:t>SPETT.LE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ab/>
        <w:t>REGIONE CALABRIA</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57486A" w:rsidRPr="00B32CEE" w:rsidRDefault="0057486A" w:rsidP="0057486A">
      <w:pPr>
        <w:autoSpaceDE w:val="0"/>
        <w:spacing w:after="0" w:line="240" w:lineRule="auto"/>
        <w:jc w:val="right"/>
        <w:rPr>
          <w:rFonts w:ascii="Times New Roman" w:hAnsi="Times New Roman"/>
          <w:b/>
          <w:bCs/>
        </w:rPr>
      </w:pPr>
      <w:r>
        <w:rPr>
          <w:rFonts w:ascii="Times New Roman" w:hAnsi="Times New Roman"/>
          <w:b/>
          <w:bCs/>
        </w:rPr>
        <w:t>Settore 6 – Difesa del Suolo</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57486A" w:rsidRDefault="0057486A" w:rsidP="0057486A">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1F44F2" w:rsidRPr="008A6AAC" w:rsidRDefault="001F44F2" w:rsidP="001F44F2">
      <w:pPr>
        <w:pStyle w:val="Didascalia"/>
        <w:jc w:val="both"/>
        <w:rPr>
          <w:rStyle w:val="fontstyle01"/>
          <w:b/>
          <w:bCs/>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915B81" w:rsidRDefault="00915B81" w:rsidP="00915B81">
      <w:pPr>
        <w:widowControl w:val="0"/>
        <w:overflowPunct w:val="0"/>
        <w:autoSpaceDE w:val="0"/>
        <w:spacing w:after="0" w:line="240" w:lineRule="auto"/>
        <w:ind w:right="80"/>
        <w:jc w:val="both"/>
        <w:rPr>
          <w:rFonts w:ascii="Times New Roman" w:hAnsi="Times New Roman"/>
          <w:bCs/>
        </w:rPr>
      </w:pPr>
    </w:p>
    <w:tbl>
      <w:tblPr>
        <w:tblW w:w="856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C341BE" w:rsidRPr="009B707C" w:rsidTr="00BF3B60">
        <w:trPr>
          <w:trHeight w:val="574"/>
          <w:tblCellSpacing w:w="0" w:type="dxa"/>
        </w:trPr>
        <w:tc>
          <w:tcPr>
            <w:tcW w:w="1008" w:type="dxa"/>
            <w:vAlign w:val="center"/>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t>Lotto 1</w:t>
            </w:r>
          </w:p>
        </w:tc>
        <w:tc>
          <w:tcPr>
            <w:tcW w:w="4819" w:type="dxa"/>
            <w:shd w:val="clear" w:color="auto" w:fill="FFFFFF"/>
            <w:vAlign w:val="center"/>
          </w:tcPr>
          <w:p w:rsidR="00C341BE" w:rsidRPr="0081685B" w:rsidRDefault="00C341BE" w:rsidP="00BF3B60">
            <w:pPr>
              <w:spacing w:line="240" w:lineRule="auto"/>
              <w:rPr>
                <w:rFonts w:ascii="Arial" w:hAnsi="Arial" w:cs="Arial"/>
                <w:sz w:val="16"/>
                <w:szCs w:val="16"/>
                <w:lang w:eastAsia="it-IT"/>
              </w:rPr>
            </w:pPr>
            <w:r w:rsidRPr="0081685B">
              <w:rPr>
                <w:rFonts w:ascii="Arial" w:hAnsi="Arial" w:cs="Arial"/>
                <w:sz w:val="16"/>
                <w:szCs w:val="16"/>
              </w:rPr>
              <w:t>Interventi integrati per il completamento delle opere di difesa costiera ( tra Foce Fiume Savuto e Litorale di Paola)</w:t>
            </w:r>
          </w:p>
        </w:tc>
        <w:tc>
          <w:tcPr>
            <w:tcW w:w="1730" w:type="dxa"/>
            <w:shd w:val="clear" w:color="auto" w:fill="FFFFFF"/>
            <w:vAlign w:val="center"/>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t>CIG 817799789C</w:t>
            </w:r>
          </w:p>
        </w:tc>
      </w:tr>
      <w:tr w:rsidR="00C341BE" w:rsidRPr="009B707C" w:rsidTr="00BF3B60">
        <w:trPr>
          <w:trHeight w:val="650"/>
          <w:tblCellSpacing w:w="0" w:type="dxa"/>
        </w:trPr>
        <w:tc>
          <w:tcPr>
            <w:tcW w:w="1008" w:type="dxa"/>
            <w:vAlign w:val="center"/>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t>Lotto 2</w:t>
            </w:r>
          </w:p>
        </w:tc>
        <w:tc>
          <w:tcPr>
            <w:tcW w:w="4819" w:type="dxa"/>
            <w:shd w:val="clear" w:color="auto" w:fill="FFFFFF"/>
            <w:vAlign w:val="center"/>
          </w:tcPr>
          <w:p w:rsidR="00C341BE" w:rsidRPr="0081685B" w:rsidRDefault="00C341BE"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Paola e Porto di Cetraro)</w:t>
            </w:r>
          </w:p>
        </w:tc>
        <w:tc>
          <w:tcPr>
            <w:tcW w:w="1730" w:type="dxa"/>
            <w:shd w:val="clear" w:color="auto" w:fill="FFFFFF"/>
            <w:vAlign w:val="center"/>
          </w:tcPr>
          <w:p w:rsidR="00C341BE" w:rsidRPr="0081685B" w:rsidRDefault="00C341BE" w:rsidP="00BF3B60">
            <w:pPr>
              <w:jc w:val="center"/>
              <w:rPr>
                <w:rFonts w:cs="Arial"/>
                <w:sz w:val="16"/>
                <w:szCs w:val="15"/>
                <w:lang w:eastAsia="it-IT"/>
              </w:rPr>
            </w:pPr>
            <w:r w:rsidRPr="0081685B">
              <w:rPr>
                <w:rFonts w:cs="Arial"/>
                <w:sz w:val="16"/>
                <w:szCs w:val="15"/>
                <w:lang w:eastAsia="it-IT"/>
              </w:rPr>
              <w:t>CIG 8178584D03</w:t>
            </w:r>
          </w:p>
        </w:tc>
      </w:tr>
      <w:tr w:rsidR="00C341BE" w:rsidRPr="009B707C" w:rsidTr="00BF3B60">
        <w:trPr>
          <w:trHeight w:val="531"/>
          <w:tblCellSpacing w:w="0" w:type="dxa"/>
        </w:trPr>
        <w:tc>
          <w:tcPr>
            <w:tcW w:w="1008" w:type="dxa"/>
            <w:vAlign w:val="center"/>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t>Lotto 3</w:t>
            </w:r>
          </w:p>
        </w:tc>
        <w:tc>
          <w:tcPr>
            <w:tcW w:w="4819" w:type="dxa"/>
            <w:shd w:val="clear" w:color="auto" w:fill="FFFFFF"/>
            <w:vAlign w:val="center"/>
          </w:tcPr>
          <w:p w:rsidR="00C341BE" w:rsidRPr="0081685B" w:rsidRDefault="00C341BE"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Gizzeria e Foce Fiume Savuto)</w:t>
            </w:r>
          </w:p>
        </w:tc>
        <w:tc>
          <w:tcPr>
            <w:tcW w:w="1730" w:type="dxa"/>
            <w:shd w:val="clear" w:color="auto" w:fill="FFFFFF"/>
            <w:vAlign w:val="center"/>
          </w:tcPr>
          <w:p w:rsidR="00C341BE" w:rsidRPr="0081685B" w:rsidRDefault="00C341BE" w:rsidP="00BF3B60">
            <w:pPr>
              <w:jc w:val="center"/>
              <w:rPr>
                <w:rFonts w:cs="Arial"/>
                <w:sz w:val="16"/>
                <w:szCs w:val="15"/>
                <w:lang w:eastAsia="it-IT"/>
              </w:rPr>
            </w:pPr>
            <w:r w:rsidRPr="0081685B">
              <w:rPr>
                <w:rFonts w:cs="Arial"/>
                <w:sz w:val="16"/>
                <w:szCs w:val="15"/>
                <w:lang w:eastAsia="it-IT"/>
              </w:rPr>
              <w:t>CIG 8178585DD6</w:t>
            </w:r>
          </w:p>
        </w:tc>
      </w:tr>
      <w:tr w:rsidR="00C341BE" w:rsidRPr="009B707C" w:rsidTr="00BF3B60">
        <w:trPr>
          <w:trHeight w:val="531"/>
          <w:tblCellSpacing w:w="0" w:type="dxa"/>
        </w:trPr>
        <w:tc>
          <w:tcPr>
            <w:tcW w:w="1008" w:type="dxa"/>
            <w:vAlign w:val="center"/>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tcPr>
          <w:p w:rsidR="00C341BE" w:rsidRPr="0081685B" w:rsidRDefault="00C341BE" w:rsidP="00BF3B60">
            <w:pPr>
              <w:spacing w:line="240" w:lineRule="auto"/>
              <w:jc w:val="center"/>
              <w:rPr>
                <w:rFonts w:cs="Arial"/>
                <w:sz w:val="16"/>
                <w:szCs w:val="15"/>
                <w:lang w:eastAsia="it-IT"/>
              </w:rPr>
            </w:pPr>
            <w:r w:rsidRPr="0081685B">
              <w:rPr>
                <w:rFonts w:cs="Arial"/>
                <w:sz w:val="16"/>
                <w:szCs w:val="15"/>
                <w:lang w:eastAsia="it-IT"/>
              </w:rPr>
              <w:t>Lotto 4</w:t>
            </w:r>
          </w:p>
        </w:tc>
        <w:tc>
          <w:tcPr>
            <w:tcW w:w="4819" w:type="dxa"/>
            <w:shd w:val="clear" w:color="auto" w:fill="FFFFFF"/>
            <w:vAlign w:val="center"/>
          </w:tcPr>
          <w:p w:rsidR="00C341BE" w:rsidRPr="0081685B" w:rsidRDefault="00C341BE" w:rsidP="00BF3B60">
            <w:pPr>
              <w:rPr>
                <w:rFonts w:ascii="Arial" w:hAnsi="Arial" w:cs="Arial"/>
                <w:sz w:val="16"/>
                <w:szCs w:val="16"/>
              </w:rPr>
            </w:pPr>
            <w:r w:rsidRPr="0081685B">
              <w:rPr>
                <w:rFonts w:ascii="Arial" w:hAnsi="Arial" w:cs="Arial"/>
                <w:sz w:val="16"/>
                <w:szCs w:val="16"/>
              </w:rPr>
              <w:t>Interventi integrati per il completamento delle opere di difesa costiera (tra Porto di Cetraro e Litorale di Sangineto)</w:t>
            </w:r>
          </w:p>
        </w:tc>
        <w:tc>
          <w:tcPr>
            <w:tcW w:w="1730" w:type="dxa"/>
            <w:shd w:val="clear" w:color="auto" w:fill="FFFFFF"/>
            <w:vAlign w:val="center"/>
          </w:tcPr>
          <w:p w:rsidR="00C341BE" w:rsidRPr="0081685B" w:rsidRDefault="00C341BE" w:rsidP="00BF3B60">
            <w:pPr>
              <w:jc w:val="center"/>
              <w:rPr>
                <w:rFonts w:cs="Arial"/>
                <w:sz w:val="16"/>
                <w:szCs w:val="15"/>
                <w:lang w:eastAsia="it-IT"/>
              </w:rPr>
            </w:pPr>
            <w:r w:rsidRPr="0081685B">
              <w:rPr>
                <w:rFonts w:cs="Arial"/>
                <w:sz w:val="16"/>
                <w:szCs w:val="15"/>
                <w:lang w:eastAsia="it-IT"/>
              </w:rPr>
              <w:t>CIG 8178652523</w:t>
            </w:r>
          </w:p>
        </w:tc>
      </w:tr>
    </w:tbl>
    <w:p w:rsidR="00915B81" w:rsidRDefault="00915B81" w:rsidP="00915B81">
      <w:pPr>
        <w:widowControl w:val="0"/>
        <w:overflowPunct w:val="0"/>
        <w:autoSpaceDE w:val="0"/>
        <w:spacing w:after="0" w:line="240" w:lineRule="auto"/>
        <w:ind w:right="80"/>
        <w:jc w:val="both"/>
        <w:rPr>
          <w:rFonts w:ascii="Times New Roman" w:hAnsi="Times New Roman"/>
          <w:bCs/>
        </w:rPr>
      </w:pPr>
      <w:bookmarkStart w:id="0" w:name="_GoBack"/>
      <w:bookmarkEnd w:id="0"/>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w:t>
      </w:r>
      <w:r>
        <w:rPr>
          <w:rFonts w:ascii="Times New Roman" w:hAnsi="Times New Roman"/>
          <w:sz w:val="20"/>
          <w:szCs w:val="20"/>
        </w:rPr>
        <w:lastRenderedPageBreak/>
        <w:t xml:space="preserve">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447F4F">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w:t>
      </w:r>
      <w:r w:rsidR="00447F4F">
        <w:rPr>
          <w:rFonts w:ascii="Times New Roman" w:hAnsi="Times New Roman"/>
          <w:sz w:val="20"/>
          <w:szCs w:val="20"/>
        </w:rPr>
        <w:t xml:space="preserve">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w:t>
      </w:r>
      <w:r w:rsidR="00447F4F">
        <w:rPr>
          <w:rFonts w:ascii="Times New Roman" w:hAnsi="Times New Roman"/>
          <w:sz w:val="20"/>
          <w:szCs w:val="20"/>
        </w:rPr>
        <w:t xml:space="preserve">______ </w:t>
      </w:r>
      <w:r>
        <w:rPr>
          <w:rFonts w:ascii="Times New Roman" w:hAnsi="Times New Roman"/>
          <w:sz w:val="20"/>
          <w:szCs w:val="20"/>
        </w:rPr>
        <w:t>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lastRenderedPageBreak/>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760B60" w:rsidRDefault="00760B60">
      <w:pPr>
        <w:spacing w:after="0" w:line="240" w:lineRule="auto"/>
        <w:jc w:val="both"/>
        <w:rPr>
          <w:rFonts w:ascii="Times New Roman" w:hAnsi="Times New Roman"/>
          <w:sz w:val="20"/>
          <w:szCs w:val="20"/>
        </w:rPr>
      </w:pPr>
    </w:p>
    <w:p w:rsidR="00141666" w:rsidRDefault="00141666" w:rsidP="00514012">
      <w:pPr>
        <w:numPr>
          <w:ilvl w:val="0"/>
          <w:numId w:val="18"/>
        </w:numPr>
        <w:suppressAutoHyphens w:val="0"/>
        <w:spacing w:before="60" w:after="60" w:line="240" w:lineRule="auto"/>
        <w:jc w:val="both"/>
        <w:rPr>
          <w:rFonts w:ascii="Times New Roman" w:hAnsi="Times New Roman"/>
          <w:sz w:val="20"/>
          <w:szCs w:val="20"/>
        </w:rPr>
      </w:pPr>
      <w:r w:rsidRPr="00246079">
        <w:rPr>
          <w:rFonts w:ascii="Times New Roman" w:hAnsi="Times New Roman"/>
          <w:sz w:val="20"/>
          <w:szCs w:val="20"/>
        </w:rPr>
        <w:t xml:space="preserve">con riferimento a quanto richiesto </w:t>
      </w:r>
      <w:r w:rsidRPr="00246079">
        <w:rPr>
          <w:rFonts w:ascii="Times New Roman" w:hAnsi="Times New Roman"/>
          <w:b/>
          <w:sz w:val="20"/>
          <w:szCs w:val="20"/>
        </w:rPr>
        <w:t xml:space="preserve">all’art. </w:t>
      </w:r>
      <w:r w:rsidR="0057486A">
        <w:rPr>
          <w:rFonts w:ascii="Times New Roman" w:hAnsi="Times New Roman"/>
          <w:b/>
          <w:sz w:val="20"/>
          <w:szCs w:val="20"/>
        </w:rPr>
        <w:t>7</w:t>
      </w:r>
      <w:r w:rsidRPr="00246079">
        <w:rPr>
          <w:rFonts w:ascii="Times New Roman" w:hAnsi="Times New Roman"/>
          <w:b/>
          <w:sz w:val="20"/>
          <w:szCs w:val="20"/>
        </w:rPr>
        <w:t>.2) lett. a)</w:t>
      </w:r>
      <w:r w:rsidRPr="00246079">
        <w:rPr>
          <w:rFonts w:ascii="Times New Roman" w:hAnsi="Times New Roman"/>
          <w:sz w:val="20"/>
          <w:szCs w:val="20"/>
        </w:rPr>
        <w:t xml:space="preserve"> del disciplinare di gara,</w:t>
      </w:r>
      <w:r w:rsidRPr="00141666">
        <w:rPr>
          <w:rFonts w:ascii="Times New Roman" w:hAnsi="Times New Roman"/>
          <w:sz w:val="20"/>
          <w:szCs w:val="20"/>
        </w:rPr>
        <w:t xml:space="preserve"> di aver realizzato un fatturato globale </w:t>
      </w:r>
      <w:r>
        <w:rPr>
          <w:rFonts w:ascii="Times New Roman" w:hAnsi="Times New Roman"/>
          <w:sz w:val="20"/>
          <w:szCs w:val="20"/>
        </w:rPr>
        <w:t xml:space="preserve">medio annuo </w:t>
      </w:r>
      <w:r w:rsidRPr="00141666">
        <w:rPr>
          <w:rFonts w:ascii="Times New Roman" w:hAnsi="Times New Roman"/>
          <w:sz w:val="20"/>
          <w:szCs w:val="20"/>
        </w:rPr>
        <w:t>per servizi di ingegneria e di architettura, per tipologia di opere e per classi e categorie, di cui all’art. 3, lett. vvvv) del Codice, espletati nei migliori tre esercizi dell’ultimo quinquennio antecedente la pubblicazione del bando</w:t>
      </w:r>
      <w:r w:rsidR="00117D77">
        <w:rPr>
          <w:rFonts w:ascii="Times New Roman" w:hAnsi="Times New Roman"/>
          <w:sz w:val="20"/>
          <w:szCs w:val="20"/>
        </w:rPr>
        <w:t xml:space="preserve">, </w:t>
      </w:r>
      <w:r w:rsidRPr="00141666">
        <w:rPr>
          <w:rFonts w:ascii="Times New Roman" w:hAnsi="Times New Roman"/>
          <w:sz w:val="20"/>
          <w:szCs w:val="20"/>
        </w:rPr>
        <w:t xml:space="preserve">per un importo </w:t>
      </w:r>
      <w:r w:rsidRPr="00141666">
        <w:rPr>
          <w:rFonts w:ascii="Times New Roman" w:hAnsi="Times New Roman"/>
          <w:b/>
          <w:sz w:val="20"/>
          <w:szCs w:val="20"/>
        </w:rPr>
        <w:t>non inferiore a una 1 (una)</w:t>
      </w:r>
      <w:r>
        <w:rPr>
          <w:rFonts w:ascii="Times New Roman" w:hAnsi="Times New Roman"/>
          <w:sz w:val="20"/>
          <w:szCs w:val="20"/>
        </w:rPr>
        <w:t xml:space="preserve"> </w:t>
      </w:r>
      <w:r w:rsidRPr="00141666">
        <w:rPr>
          <w:rFonts w:ascii="Times New Roman" w:hAnsi="Times New Roman"/>
          <w:sz w:val="20"/>
          <w:szCs w:val="20"/>
        </w:rPr>
        <w:t xml:space="preserve">volta </w:t>
      </w:r>
      <w:r>
        <w:rPr>
          <w:rFonts w:ascii="Times New Roman" w:hAnsi="Times New Roman"/>
          <w:sz w:val="20"/>
          <w:szCs w:val="20"/>
        </w:rPr>
        <w:t>l'importo a base di gare.</w:t>
      </w:r>
    </w:p>
    <w:p w:rsidR="00882FDE" w:rsidRDefault="00882FDE" w:rsidP="0020414C">
      <w:pPr>
        <w:spacing w:after="0" w:line="240" w:lineRule="auto"/>
        <w:ind w:left="426"/>
        <w:jc w:val="both"/>
        <w:rPr>
          <w:rFonts w:ascii="Times New Roman" w:hAnsi="Times New Roman"/>
          <w:b/>
          <w:bCs/>
          <w:sz w:val="20"/>
          <w:szCs w:val="20"/>
        </w:rPr>
      </w:pPr>
    </w:p>
    <w:p w:rsidR="00882FDE" w:rsidRDefault="00882FDE" w:rsidP="0020414C">
      <w:pPr>
        <w:spacing w:after="0" w:line="240" w:lineRule="auto"/>
        <w:ind w:left="426"/>
        <w:jc w:val="both"/>
        <w:rPr>
          <w:rFonts w:ascii="Times New Roman" w:hAnsi="Times New Roman"/>
          <w:b/>
          <w:bCs/>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42C8E" w:rsidRPr="00655C15" w:rsidRDefault="00142C8E" w:rsidP="00142C8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w:t>
      </w:r>
      <w:r w:rsidR="001C22C7">
        <w:rPr>
          <w:rFonts w:ascii="Times New Roman" w:hAnsi="Times New Roman"/>
          <w:bCs/>
          <w:sz w:val="20"/>
          <w:szCs w:val="20"/>
        </w:rPr>
        <w:t xml:space="preserve">___________________________ -  </w:t>
      </w:r>
      <w:r w:rsidR="001C22C7" w:rsidRPr="001C22C7">
        <w:rPr>
          <w:rFonts w:ascii="Times New Roman" w:hAnsi="Times New Roman"/>
          <w:b/>
          <w:bCs/>
          <w:sz w:val="20"/>
          <w:szCs w:val="20"/>
        </w:rPr>
        <w:t>CIG</w:t>
      </w:r>
      <w:r w:rsidR="001C22C7">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142C8E" w:rsidRDefault="00142C8E" w:rsidP="00142C8E">
      <w:pPr>
        <w:spacing w:after="0" w:line="240" w:lineRule="auto"/>
        <w:jc w:val="both"/>
        <w:rPr>
          <w:rFonts w:ascii="Times New Roman" w:hAnsi="Times New Roman"/>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Pr="00B45C2C" w:rsidRDefault="00882FDE" w:rsidP="00514012">
      <w:pPr>
        <w:numPr>
          <w:ilvl w:val="0"/>
          <w:numId w:val="18"/>
        </w:numPr>
        <w:suppressAutoHyphens w:val="0"/>
        <w:spacing w:before="60" w:after="60" w:line="240" w:lineRule="auto"/>
        <w:jc w:val="both"/>
        <w:rPr>
          <w:rFonts w:ascii="Times New Roman" w:hAnsi="Times New Roman" w:cs="Calibri"/>
          <w:b/>
          <w:sz w:val="20"/>
          <w:szCs w:val="24"/>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246079">
        <w:rPr>
          <w:rFonts w:ascii="Times New Roman" w:hAnsi="Times New Roman"/>
          <w:b/>
          <w:sz w:val="20"/>
          <w:szCs w:val="20"/>
        </w:rPr>
        <w:t>.3</w:t>
      </w:r>
      <w:r w:rsidRPr="00246079">
        <w:rPr>
          <w:rFonts w:ascii="Times New Roman" w:hAnsi="Times New Roman"/>
          <w:b/>
          <w:sz w:val="20"/>
          <w:szCs w:val="20"/>
        </w:rPr>
        <w:t xml:space="preserve">) lett. a) </w:t>
      </w:r>
      <w:r w:rsidRPr="00246079">
        <w:rPr>
          <w:rFonts w:ascii="Times New Roman" w:hAnsi="Times New Roman"/>
          <w:sz w:val="20"/>
          <w:szCs w:val="20"/>
        </w:rPr>
        <w:t>del</w:t>
      </w:r>
      <w:r w:rsidRPr="00B45C2C">
        <w:rPr>
          <w:rFonts w:ascii="Times New Roman" w:hAnsi="Times New Roman"/>
          <w:sz w:val="20"/>
          <w:szCs w:val="20"/>
        </w:rPr>
        <w:t xml:space="preserve"> disciplinare di gara, </w:t>
      </w:r>
      <w:r w:rsidRPr="00B45C2C">
        <w:rPr>
          <w:rFonts w:ascii="Times New Roman" w:eastAsia="Arial Unicode MS" w:hAnsi="Times New Roman"/>
          <w:bCs/>
          <w:sz w:val="20"/>
          <w:szCs w:val="20"/>
        </w:rPr>
        <w:t xml:space="preserve">di aver </w:t>
      </w:r>
      <w:r w:rsidRPr="00B45C2C">
        <w:rPr>
          <w:rFonts w:ascii="Times New Roman" w:hAnsi="Times New Roman"/>
          <w:sz w:val="20"/>
          <w:szCs w:val="20"/>
        </w:rPr>
        <w:t xml:space="preserve">espletato negli ultimi dieci anni antecedenti la </w:t>
      </w:r>
      <w:r w:rsidR="006C36A1">
        <w:rPr>
          <w:rFonts w:ascii="Times New Roman" w:hAnsi="Times New Roman"/>
          <w:sz w:val="20"/>
          <w:szCs w:val="20"/>
        </w:rPr>
        <w:t xml:space="preserve">data di pubblicazione del bando, </w:t>
      </w:r>
      <w:r w:rsidRPr="00B45C2C">
        <w:rPr>
          <w:rFonts w:ascii="Times New Roman" w:hAnsi="Times New Roman"/>
          <w:bCs/>
          <w:sz w:val="20"/>
          <w:szCs w:val="20"/>
        </w:rPr>
        <w:t>servizi di ingegneria e di architettura, di cui all’art. 3, lett. vvvv) del Codice,relativi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come di seguito rappresentato</w:t>
      </w:r>
      <w:r w:rsidR="00B45C2C">
        <w:rPr>
          <w:rFonts w:ascii="Times New Roman" w:hAnsi="Times New Roman"/>
          <w:bCs/>
          <w:sz w:val="18"/>
          <w:szCs w:val="20"/>
        </w:rPr>
        <w:t>:</w:t>
      </w:r>
    </w:p>
    <w:p w:rsidR="00882FDE" w:rsidRDefault="00882FDE" w:rsidP="00882FDE">
      <w:pPr>
        <w:spacing w:after="0" w:line="240" w:lineRule="auto"/>
        <w:ind w:left="426"/>
        <w:jc w:val="both"/>
        <w:rPr>
          <w:rFonts w:ascii="Times New Roman" w:hAnsi="Times New Roman"/>
          <w:b/>
          <w:bCs/>
          <w:sz w:val="20"/>
          <w:szCs w:val="20"/>
        </w:rPr>
      </w:pPr>
    </w:p>
    <w:p w:rsidR="00B45C2C" w:rsidRDefault="00B45C2C" w:rsidP="00882FDE">
      <w:pPr>
        <w:spacing w:after="0" w:line="240" w:lineRule="auto"/>
        <w:ind w:left="426"/>
        <w:jc w:val="both"/>
        <w:rPr>
          <w:rFonts w:ascii="Times New Roman" w:hAnsi="Times New Roman"/>
          <w:b/>
          <w:bCs/>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882FDE" w:rsidRDefault="00882FDE" w:rsidP="00882FDE">
      <w:pPr>
        <w:spacing w:after="0" w:line="240" w:lineRule="auto"/>
        <w:jc w:val="both"/>
        <w:rPr>
          <w:rFonts w:ascii="Times New Roman" w:hAnsi="Times New Roman"/>
          <w:sz w:val="20"/>
          <w:szCs w:val="20"/>
        </w:rPr>
      </w:pPr>
    </w:p>
    <w:p w:rsidR="00882FDE" w:rsidRDefault="00882FDE" w:rsidP="00882FDE">
      <w:pPr>
        <w:spacing w:after="0" w:line="240" w:lineRule="auto"/>
        <w:jc w:val="both"/>
        <w:rPr>
          <w:rFonts w:ascii="Times New Roman" w:hAnsi="Times New Roman"/>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142C8E">
      <w:pPr>
        <w:spacing w:after="0" w:line="240" w:lineRule="auto"/>
        <w:jc w:val="both"/>
        <w:rPr>
          <w:rFonts w:ascii="Times New Roman" w:hAnsi="Times New Roman"/>
          <w:sz w:val="20"/>
          <w:szCs w:val="20"/>
        </w:rPr>
      </w:pPr>
    </w:p>
    <w:p w:rsidR="00015F54" w:rsidRDefault="00015F54">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015F54" w:rsidRPr="002E28DF" w:rsidRDefault="00CE4B54" w:rsidP="00514012">
      <w:pPr>
        <w:numPr>
          <w:ilvl w:val="0"/>
          <w:numId w:val="18"/>
        </w:numPr>
        <w:spacing w:line="240" w:lineRule="auto"/>
        <w:ind w:left="426" w:hanging="426"/>
        <w:jc w:val="both"/>
        <w:rPr>
          <w:rFonts w:ascii="Times New Roman" w:hAnsi="Times New Roman"/>
          <w:b/>
          <w:sz w:val="20"/>
          <w:szCs w:val="20"/>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915305" w:rsidRPr="00246079">
        <w:rPr>
          <w:rFonts w:ascii="Times New Roman" w:hAnsi="Times New Roman"/>
          <w:b/>
          <w:sz w:val="20"/>
          <w:szCs w:val="20"/>
        </w:rPr>
        <w:t>.</w:t>
      </w:r>
      <w:r w:rsidR="00246079" w:rsidRPr="00246079">
        <w:rPr>
          <w:rFonts w:ascii="Times New Roman" w:hAnsi="Times New Roman"/>
          <w:b/>
          <w:sz w:val="20"/>
          <w:szCs w:val="20"/>
        </w:rPr>
        <w:t>3</w:t>
      </w:r>
      <w:r w:rsidR="00F45104" w:rsidRPr="00246079">
        <w:rPr>
          <w:rFonts w:ascii="Times New Roman" w:hAnsi="Times New Roman"/>
          <w:b/>
          <w:sz w:val="20"/>
          <w:szCs w:val="20"/>
        </w:rPr>
        <w:t>) lett.</w:t>
      </w:r>
      <w:r w:rsidR="00E52D53" w:rsidRPr="00246079">
        <w:rPr>
          <w:rFonts w:ascii="Times New Roman" w:hAnsi="Times New Roman"/>
          <w:b/>
          <w:sz w:val="20"/>
          <w:szCs w:val="20"/>
        </w:rPr>
        <w:t>b</w:t>
      </w:r>
      <w:r w:rsidRPr="00246079">
        <w:rPr>
          <w:rFonts w:ascii="Times New Roman" w:hAnsi="Times New Roman"/>
          <w:b/>
          <w:sz w:val="20"/>
          <w:szCs w:val="20"/>
        </w:rPr>
        <w:t xml:space="preserve">) </w:t>
      </w:r>
      <w:r w:rsidRPr="00246079">
        <w:rPr>
          <w:rFonts w:ascii="Times New Roman" w:hAnsi="Times New Roman"/>
          <w:sz w:val="20"/>
          <w:szCs w:val="20"/>
        </w:rPr>
        <w:t>del</w:t>
      </w:r>
      <w:r w:rsidRPr="001512FB">
        <w:rPr>
          <w:rFonts w:ascii="Times New Roman" w:hAnsi="Times New Roman"/>
          <w:sz w:val="20"/>
          <w:szCs w:val="20"/>
        </w:rPr>
        <w:t xml:space="preserve"> disciplinare di gara, di aver svolto negli ultimi dieci anni antecedenti la data di pubblicazione </w:t>
      </w:r>
      <w:r w:rsidRPr="00B45C2C">
        <w:rPr>
          <w:rFonts w:ascii="Times New Roman" w:hAnsi="Times New Roman"/>
          <w:sz w:val="20"/>
          <w:szCs w:val="20"/>
        </w:rPr>
        <w:t xml:space="preserve">del bando </w:t>
      </w:r>
      <w:r w:rsidR="00915305" w:rsidRPr="00B45C2C">
        <w:rPr>
          <w:rFonts w:ascii="Times New Roman" w:hAnsi="Times New Roman"/>
          <w:sz w:val="20"/>
          <w:szCs w:val="20"/>
        </w:rPr>
        <w:t xml:space="preserve">almeno </w:t>
      </w:r>
      <w:r w:rsidR="00915305" w:rsidRPr="006C36A1">
        <w:rPr>
          <w:rFonts w:ascii="Times New Roman" w:hAnsi="Times New Roman"/>
          <w:b/>
          <w:sz w:val="20"/>
          <w:szCs w:val="20"/>
        </w:rPr>
        <w:t xml:space="preserve">due </w:t>
      </w:r>
      <w:r w:rsidR="00915305" w:rsidRPr="00B45C2C">
        <w:rPr>
          <w:rFonts w:ascii="Times New Roman" w:hAnsi="Times New Roman"/>
          <w:sz w:val="20"/>
          <w:szCs w:val="20"/>
        </w:rPr>
        <w:t>servizi (cd. ”</w:t>
      </w:r>
      <w:r w:rsidR="00915305" w:rsidRPr="00B45C2C">
        <w:rPr>
          <w:rFonts w:ascii="Times New Roman" w:hAnsi="Times New Roman"/>
          <w:b/>
          <w:sz w:val="20"/>
          <w:szCs w:val="20"/>
        </w:rPr>
        <w:t>servizi di punta</w:t>
      </w:r>
      <w:r w:rsidR="00915305" w:rsidRPr="00B45C2C">
        <w:rPr>
          <w:rFonts w:ascii="Times New Roman" w:hAnsi="Times New Roman"/>
          <w:sz w:val="20"/>
          <w:szCs w:val="20"/>
        </w:rPr>
        <w:t>”)</w:t>
      </w:r>
      <w:r w:rsidR="00915305" w:rsidRPr="00915305">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w:t>
      </w:r>
      <w:r w:rsidR="00915305" w:rsidRPr="00915305">
        <w:rPr>
          <w:rFonts w:ascii="Times New Roman" w:hAnsi="Times New Roman"/>
          <w:sz w:val="20"/>
          <w:szCs w:val="20"/>
        </w:rPr>
        <w:lastRenderedPageBreak/>
        <w:t>tariffe professionali (o delle classi e categorie vigenti al momento dell’espletamento dei servizi sulla base delle corrispondenze indicate nel DM 17 giugno 2016), per</w:t>
      </w:r>
      <w:r w:rsidR="00576BB8">
        <w:rPr>
          <w:rFonts w:ascii="Times New Roman" w:hAnsi="Times New Roman"/>
          <w:sz w:val="20"/>
          <w:szCs w:val="20"/>
        </w:rPr>
        <w:t xml:space="preserve"> i seguenti</w:t>
      </w:r>
      <w:r w:rsidR="00915305" w:rsidRPr="00915305">
        <w:rPr>
          <w:rFonts w:ascii="Times New Roman" w:hAnsi="Times New Roman"/>
          <w:sz w:val="20"/>
          <w:szCs w:val="20"/>
        </w:rPr>
        <w:t xml:space="preserve"> import</w:t>
      </w:r>
      <w:r w:rsidR="00B45C2C">
        <w:rPr>
          <w:rFonts w:ascii="Times New Roman" w:hAnsi="Times New Roman"/>
          <w:sz w:val="20"/>
          <w:szCs w:val="20"/>
        </w:rPr>
        <w:t>i:</w:t>
      </w:r>
    </w:p>
    <w:p w:rsidR="00915305" w:rsidRDefault="00915305" w:rsidP="00915305">
      <w:pPr>
        <w:spacing w:after="0" w:line="240" w:lineRule="auto"/>
        <w:jc w:val="center"/>
        <w:rPr>
          <w:rFonts w:ascii="Times New Roman" w:hAnsi="Times New Roman"/>
          <w:b/>
          <w:sz w:val="20"/>
          <w:szCs w:val="16"/>
        </w:rPr>
      </w:pPr>
    </w:p>
    <w:p w:rsidR="00576BB8" w:rsidRPr="002E28DF" w:rsidRDefault="00576BB8" w:rsidP="00915305">
      <w:pPr>
        <w:spacing w:after="0" w:line="240" w:lineRule="auto"/>
        <w:jc w:val="center"/>
        <w:rPr>
          <w:rFonts w:ascii="Times New Roman" w:hAnsi="Times New Roman"/>
          <w:b/>
          <w:sz w:val="20"/>
          <w:szCs w:val="16"/>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1°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ayout w:type="fixed"/>
        <w:tblLook w:val="0000" w:firstRow="0" w:lastRow="0" w:firstColumn="0" w:lastColumn="0" w:noHBand="0" w:noVBand="0"/>
      </w:tblPr>
      <w:tblGrid>
        <w:gridCol w:w="1003"/>
        <w:gridCol w:w="1416"/>
        <w:gridCol w:w="1416"/>
        <w:gridCol w:w="1415"/>
        <w:gridCol w:w="4232"/>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32"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576BB8" w:rsidRDefault="00576BB8" w:rsidP="00576BB8">
      <w:pPr>
        <w:spacing w:after="0" w:line="240" w:lineRule="auto"/>
        <w:jc w:val="both"/>
        <w:rPr>
          <w:rFonts w:ascii="Times New Roman" w:hAnsi="Times New Roman"/>
          <w:sz w:val="20"/>
          <w:szCs w:val="20"/>
        </w:rPr>
      </w:pPr>
    </w:p>
    <w:p w:rsidR="001C22C7" w:rsidRDefault="001C22C7" w:rsidP="00576BB8">
      <w:pPr>
        <w:spacing w:after="0" w:line="240" w:lineRule="auto"/>
        <w:jc w:val="both"/>
        <w:rPr>
          <w:rFonts w:ascii="Times New Roman" w:hAnsi="Times New Roman"/>
          <w:sz w:val="20"/>
          <w:szCs w:val="20"/>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2°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ayout w:type="fixed"/>
        <w:tblLook w:val="0000" w:firstRow="0" w:lastRow="0" w:firstColumn="0" w:lastColumn="0" w:noHBand="0" w:noVBand="0"/>
      </w:tblPr>
      <w:tblGrid>
        <w:gridCol w:w="1003"/>
        <w:gridCol w:w="1416"/>
        <w:gridCol w:w="1416"/>
        <w:gridCol w:w="1415"/>
        <w:gridCol w:w="4214"/>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14"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lastRenderedPageBreak/>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9D3698" w:rsidRDefault="009D3698">
      <w:pPr>
        <w:spacing w:after="0" w:line="240" w:lineRule="auto"/>
        <w:jc w:val="both"/>
        <w:rPr>
          <w:rFonts w:ascii="Times New Roman" w:hAnsi="Times New Roman"/>
          <w:sz w:val="20"/>
          <w:szCs w:val="20"/>
        </w:rPr>
      </w:pPr>
    </w:p>
    <w:p w:rsidR="006D0C48" w:rsidRPr="00E42DF1" w:rsidRDefault="006D0C48" w:rsidP="006D0C48">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E42DF1">
        <w:rPr>
          <w:rFonts w:ascii="Times New Roman" w:hAnsi="Times New Roman"/>
          <w:b/>
          <w:sz w:val="20"/>
          <w:szCs w:val="20"/>
        </w:rPr>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E52D53">
      <w:headerReference w:type="default" r:id="rId7"/>
      <w:footerReference w:type="default" r:id="rId8"/>
      <w:type w:val="continuous"/>
      <w:pgSz w:w="11906" w:h="16838"/>
      <w:pgMar w:top="2836" w:right="1134" w:bottom="1134" w:left="1134" w:header="720" w:footer="5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ED4" w:rsidRDefault="00313ED4">
      <w:pPr>
        <w:spacing w:after="0" w:line="240" w:lineRule="auto"/>
      </w:pPr>
      <w:r>
        <w:separator/>
      </w:r>
    </w:p>
  </w:endnote>
  <w:endnote w:type="continuationSeparator" w:id="0">
    <w:p w:rsidR="00313ED4" w:rsidRDefault="00313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DF6" w:rsidRPr="00E52D53" w:rsidRDefault="001C22C7" w:rsidP="0057486A">
    <w:pPr>
      <w:pStyle w:val="Pidipagina"/>
      <w:pBdr>
        <w:top w:val="single" w:sz="4" w:space="1" w:color="auto"/>
      </w:pBdr>
      <w:tabs>
        <w:tab w:val="clear" w:pos="4819"/>
      </w:tabs>
      <w:spacing w:after="0" w:line="240" w:lineRule="auto"/>
      <w:ind w:left="720"/>
      <w:jc w:val="both"/>
      <w:rPr>
        <w:rFonts w:ascii="Times New Roman" w:hAnsi="Times New Roman"/>
        <w:bCs/>
        <w:i/>
        <w:iCs/>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w:t>
    </w:r>
    <w:r w:rsidR="00D86970">
      <w:rPr>
        <w:rFonts w:ascii="Times New Roman" w:hAnsi="Times New Roman"/>
        <w:i/>
        <w:sz w:val="16"/>
      </w:rPr>
      <w:t>2</w:t>
    </w:r>
    <w:r w:rsidR="00597329">
      <w:rPr>
        <w:rFonts w:ascii="Times New Roman" w:hAnsi="Times New Roman"/>
        <w:i/>
        <w:sz w:val="16"/>
      </w:rPr>
      <w:t xml:space="preserve"> -</w:t>
    </w:r>
    <w:r w:rsidR="00095A21" w:rsidRPr="005345E0">
      <w:rPr>
        <w:rFonts w:ascii="Times New Roman" w:hAnsi="Times New Roman"/>
        <w:i/>
        <w:sz w:val="16"/>
      </w:rPr>
      <w:t xml:space="preserve"> Disciplinare di Gara</w:t>
    </w:r>
    <w:r w:rsidR="00445BD6">
      <w:rPr>
        <w:rFonts w:ascii="Times New Roman" w:hAnsi="Times New Roman"/>
        <w:i/>
        <w:sz w:val="16"/>
      </w:rPr>
      <w:t xml:space="preserve"> -</w:t>
    </w:r>
    <w:r w:rsidR="00445BD6" w:rsidRPr="00445BD6">
      <w:rPr>
        <w:rFonts w:ascii="Times New Roman" w:hAnsi="Times New Roman"/>
        <w:i/>
        <w:sz w:val="16"/>
      </w:rPr>
      <w:t xml:space="preserve"> </w:t>
    </w:r>
    <w:r w:rsidR="00445BD6">
      <w:rPr>
        <w:rFonts w:ascii="Times New Roman" w:hAnsi="Times New Roman"/>
        <w:i/>
        <w:sz w:val="16"/>
      </w:rPr>
      <w:t>Dichiarazione Specifica Servizi</w:t>
    </w:r>
    <w:r w:rsidR="009D3698"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053E37"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053E37" w:rsidRPr="005345E0">
      <w:rPr>
        <w:rFonts w:ascii="Times New Roman" w:hAnsi="Times New Roman"/>
        <w:i/>
        <w:sz w:val="16"/>
      </w:rPr>
      <w:fldChar w:fldCharType="separate"/>
    </w:r>
    <w:r w:rsidR="00C341BE">
      <w:rPr>
        <w:rFonts w:ascii="Times New Roman" w:hAnsi="Times New Roman"/>
        <w:i/>
        <w:noProof/>
        <w:sz w:val="16"/>
      </w:rPr>
      <w:t>1</w:t>
    </w:r>
    <w:r w:rsidR="00053E37" w:rsidRPr="005345E0">
      <w:rPr>
        <w:rFonts w:ascii="Times New Roman" w:hAnsi="Times New Roman"/>
        <w:i/>
        <w:sz w:val="16"/>
      </w:rPr>
      <w:fldChar w:fldCharType="end"/>
    </w:r>
    <w:r w:rsidR="005345E0" w:rsidRPr="005345E0">
      <w:rPr>
        <w:rFonts w:ascii="Times New Roman" w:hAnsi="Times New Roman"/>
        <w:i/>
        <w:sz w:val="16"/>
      </w:rPr>
      <w:t xml:space="preserve"> di </w:t>
    </w:r>
    <w:r w:rsidR="00313ED4">
      <w:fldChar w:fldCharType="begin"/>
    </w:r>
    <w:r w:rsidR="00313ED4">
      <w:instrText xml:space="preserve"> NUMPAGES   \* MERGEFORMAT </w:instrText>
    </w:r>
    <w:r w:rsidR="00313ED4">
      <w:fldChar w:fldCharType="separate"/>
    </w:r>
    <w:r w:rsidR="00C341BE" w:rsidRPr="00C341BE">
      <w:rPr>
        <w:rFonts w:ascii="Times New Roman" w:hAnsi="Times New Roman"/>
        <w:i/>
        <w:noProof/>
        <w:sz w:val="16"/>
      </w:rPr>
      <w:t>7</w:t>
    </w:r>
    <w:r w:rsidR="00313ED4">
      <w:rPr>
        <w:rFonts w:ascii="Times New Roman" w:hAnsi="Times New Roman"/>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ED4" w:rsidRDefault="00313ED4">
      <w:pPr>
        <w:spacing w:after="0" w:line="240" w:lineRule="auto"/>
      </w:pPr>
      <w:r>
        <w:separator/>
      </w:r>
    </w:p>
  </w:footnote>
  <w:footnote w:type="continuationSeparator" w:id="0">
    <w:p w:rsidR="00313ED4" w:rsidRDefault="00313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FB5B5E"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5"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A42D4D" w:rsidRPr="009D3698" w:rsidRDefault="00A42D4D" w:rsidP="0057486A">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6C560B"/>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2"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10"/>
  </w:num>
  <w:num w:numId="11">
    <w:abstractNumId w:val="12"/>
  </w:num>
  <w:num w:numId="12">
    <w:abstractNumId w:val="8"/>
  </w:num>
  <w:num w:numId="13">
    <w:abstractNumId w:val="15"/>
  </w:num>
  <w:num w:numId="14">
    <w:abstractNumId w:val="11"/>
  </w:num>
  <w:num w:numId="15">
    <w:abstractNumId w:val="16"/>
  </w:num>
  <w:num w:numId="16">
    <w:abstractNumId w:val="14"/>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15F54"/>
    <w:rsid w:val="00030D8E"/>
    <w:rsid w:val="00053E37"/>
    <w:rsid w:val="00060683"/>
    <w:rsid w:val="00063D04"/>
    <w:rsid w:val="00076FFC"/>
    <w:rsid w:val="00095A21"/>
    <w:rsid w:val="000A1DC7"/>
    <w:rsid w:val="000A2637"/>
    <w:rsid w:val="000F4DF6"/>
    <w:rsid w:val="00117D77"/>
    <w:rsid w:val="00124D13"/>
    <w:rsid w:val="00133836"/>
    <w:rsid w:val="0013584D"/>
    <w:rsid w:val="00141666"/>
    <w:rsid w:val="00142C8E"/>
    <w:rsid w:val="00151123"/>
    <w:rsid w:val="00160374"/>
    <w:rsid w:val="0016700C"/>
    <w:rsid w:val="00175DEA"/>
    <w:rsid w:val="00176700"/>
    <w:rsid w:val="00183453"/>
    <w:rsid w:val="001967C1"/>
    <w:rsid w:val="001C22C7"/>
    <w:rsid w:val="001C56F7"/>
    <w:rsid w:val="001D54DD"/>
    <w:rsid w:val="001F44F2"/>
    <w:rsid w:val="002010BE"/>
    <w:rsid w:val="0020414C"/>
    <w:rsid w:val="002112AF"/>
    <w:rsid w:val="00220D16"/>
    <w:rsid w:val="00246079"/>
    <w:rsid w:val="0027055A"/>
    <w:rsid w:val="00272147"/>
    <w:rsid w:val="00297FBA"/>
    <w:rsid w:val="002A3C9F"/>
    <w:rsid w:val="002A664D"/>
    <w:rsid w:val="002D7CC2"/>
    <w:rsid w:val="002E28DF"/>
    <w:rsid w:val="002F1325"/>
    <w:rsid w:val="002F32E2"/>
    <w:rsid w:val="00313ED4"/>
    <w:rsid w:val="00317B8C"/>
    <w:rsid w:val="003815FC"/>
    <w:rsid w:val="003A32F6"/>
    <w:rsid w:val="003D7B44"/>
    <w:rsid w:val="0042749C"/>
    <w:rsid w:val="00430F37"/>
    <w:rsid w:val="00432D64"/>
    <w:rsid w:val="00435901"/>
    <w:rsid w:val="00440DCF"/>
    <w:rsid w:val="00445BD6"/>
    <w:rsid w:val="004470AE"/>
    <w:rsid w:val="00447F4F"/>
    <w:rsid w:val="0047105C"/>
    <w:rsid w:val="00482177"/>
    <w:rsid w:val="0048628F"/>
    <w:rsid w:val="004B5D3B"/>
    <w:rsid w:val="004D2C63"/>
    <w:rsid w:val="004E264F"/>
    <w:rsid w:val="004F720C"/>
    <w:rsid w:val="00514012"/>
    <w:rsid w:val="005249EC"/>
    <w:rsid w:val="005345E0"/>
    <w:rsid w:val="00555FD2"/>
    <w:rsid w:val="005636AD"/>
    <w:rsid w:val="00571D7B"/>
    <w:rsid w:val="0057486A"/>
    <w:rsid w:val="00576BB8"/>
    <w:rsid w:val="00597329"/>
    <w:rsid w:val="005E6E8F"/>
    <w:rsid w:val="005F03F4"/>
    <w:rsid w:val="005F4077"/>
    <w:rsid w:val="0060708A"/>
    <w:rsid w:val="006116E9"/>
    <w:rsid w:val="00611CD9"/>
    <w:rsid w:val="00655C15"/>
    <w:rsid w:val="006618D0"/>
    <w:rsid w:val="00671F7B"/>
    <w:rsid w:val="006846F8"/>
    <w:rsid w:val="00687C4C"/>
    <w:rsid w:val="00692E33"/>
    <w:rsid w:val="00696DFF"/>
    <w:rsid w:val="006C36A1"/>
    <w:rsid w:val="006D0C48"/>
    <w:rsid w:val="006F7B89"/>
    <w:rsid w:val="00700AF6"/>
    <w:rsid w:val="00702146"/>
    <w:rsid w:val="00705025"/>
    <w:rsid w:val="00722E41"/>
    <w:rsid w:val="00736B61"/>
    <w:rsid w:val="00742423"/>
    <w:rsid w:val="007460D0"/>
    <w:rsid w:val="00752EC9"/>
    <w:rsid w:val="00760B60"/>
    <w:rsid w:val="00775643"/>
    <w:rsid w:val="0078199B"/>
    <w:rsid w:val="007C70FF"/>
    <w:rsid w:val="007E6889"/>
    <w:rsid w:val="00803DF8"/>
    <w:rsid w:val="0082755D"/>
    <w:rsid w:val="008324B8"/>
    <w:rsid w:val="008605F6"/>
    <w:rsid w:val="00865CE8"/>
    <w:rsid w:val="00865E40"/>
    <w:rsid w:val="008759DD"/>
    <w:rsid w:val="00882FDE"/>
    <w:rsid w:val="0089398A"/>
    <w:rsid w:val="008B2942"/>
    <w:rsid w:val="008D6668"/>
    <w:rsid w:val="008D6843"/>
    <w:rsid w:val="008E2B0B"/>
    <w:rsid w:val="008E6FC6"/>
    <w:rsid w:val="008F35E5"/>
    <w:rsid w:val="00912CDE"/>
    <w:rsid w:val="00915305"/>
    <w:rsid w:val="00915B81"/>
    <w:rsid w:val="00932175"/>
    <w:rsid w:val="00941590"/>
    <w:rsid w:val="00970E02"/>
    <w:rsid w:val="009A7F56"/>
    <w:rsid w:val="009C15A2"/>
    <w:rsid w:val="009D3698"/>
    <w:rsid w:val="00A108F0"/>
    <w:rsid w:val="00A159C9"/>
    <w:rsid w:val="00A33230"/>
    <w:rsid w:val="00A42D4D"/>
    <w:rsid w:val="00A72EC2"/>
    <w:rsid w:val="00AE5F63"/>
    <w:rsid w:val="00AE7B42"/>
    <w:rsid w:val="00B12CDA"/>
    <w:rsid w:val="00B15178"/>
    <w:rsid w:val="00B20BE0"/>
    <w:rsid w:val="00B20C97"/>
    <w:rsid w:val="00B45C2C"/>
    <w:rsid w:val="00B7179F"/>
    <w:rsid w:val="00B83DBC"/>
    <w:rsid w:val="00BB4AA9"/>
    <w:rsid w:val="00BB78C1"/>
    <w:rsid w:val="00BC11D3"/>
    <w:rsid w:val="00BE5BC6"/>
    <w:rsid w:val="00BF6BA9"/>
    <w:rsid w:val="00BF6EF5"/>
    <w:rsid w:val="00C2389B"/>
    <w:rsid w:val="00C23FBA"/>
    <w:rsid w:val="00C341BE"/>
    <w:rsid w:val="00C82F22"/>
    <w:rsid w:val="00CA072F"/>
    <w:rsid w:val="00CB14B3"/>
    <w:rsid w:val="00CE4B54"/>
    <w:rsid w:val="00D2054A"/>
    <w:rsid w:val="00D258D8"/>
    <w:rsid w:val="00D266A4"/>
    <w:rsid w:val="00D27FB4"/>
    <w:rsid w:val="00D41414"/>
    <w:rsid w:val="00D86970"/>
    <w:rsid w:val="00D8746A"/>
    <w:rsid w:val="00DA5540"/>
    <w:rsid w:val="00DC029C"/>
    <w:rsid w:val="00DC48C1"/>
    <w:rsid w:val="00E061D7"/>
    <w:rsid w:val="00E07537"/>
    <w:rsid w:val="00E247B6"/>
    <w:rsid w:val="00E30A66"/>
    <w:rsid w:val="00E32E16"/>
    <w:rsid w:val="00E40B5B"/>
    <w:rsid w:val="00E42DF1"/>
    <w:rsid w:val="00E52D53"/>
    <w:rsid w:val="00EC775A"/>
    <w:rsid w:val="00EE5109"/>
    <w:rsid w:val="00EF6908"/>
    <w:rsid w:val="00F01149"/>
    <w:rsid w:val="00F023B0"/>
    <w:rsid w:val="00F371BC"/>
    <w:rsid w:val="00F4489E"/>
    <w:rsid w:val="00F45104"/>
    <w:rsid w:val="00F90743"/>
    <w:rsid w:val="00FB1312"/>
    <w:rsid w:val="00FB1DBA"/>
    <w:rsid w:val="00FB5B5E"/>
    <w:rsid w:val="00FF590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AD58DDE-D80B-4533-9857-4FD92E2E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179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B7179F"/>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B7179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B7179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B7179F"/>
  </w:style>
  <w:style w:type="character" w:customStyle="1" w:styleId="WW8Num1z1">
    <w:name w:val="WW8Num1z1"/>
    <w:rsid w:val="00B7179F"/>
    <w:rPr>
      <w:rFonts w:cs="Times New Roman"/>
    </w:rPr>
  </w:style>
  <w:style w:type="character" w:customStyle="1" w:styleId="WW8Num1z2">
    <w:name w:val="WW8Num1z2"/>
    <w:rsid w:val="00B7179F"/>
  </w:style>
  <w:style w:type="character" w:customStyle="1" w:styleId="WW8Num1z3">
    <w:name w:val="WW8Num1z3"/>
    <w:rsid w:val="00B7179F"/>
  </w:style>
  <w:style w:type="character" w:customStyle="1" w:styleId="WW8Num1z4">
    <w:name w:val="WW8Num1z4"/>
    <w:rsid w:val="00B7179F"/>
  </w:style>
  <w:style w:type="character" w:customStyle="1" w:styleId="WW8Num1z5">
    <w:name w:val="WW8Num1z5"/>
    <w:rsid w:val="00B7179F"/>
  </w:style>
  <w:style w:type="character" w:customStyle="1" w:styleId="WW8Num1z6">
    <w:name w:val="WW8Num1z6"/>
    <w:rsid w:val="00B7179F"/>
  </w:style>
  <w:style w:type="character" w:customStyle="1" w:styleId="WW8Num1z7">
    <w:name w:val="WW8Num1z7"/>
    <w:rsid w:val="00B7179F"/>
  </w:style>
  <w:style w:type="character" w:customStyle="1" w:styleId="WW8Num1z8">
    <w:name w:val="WW8Num1z8"/>
    <w:rsid w:val="00B7179F"/>
  </w:style>
  <w:style w:type="character" w:customStyle="1" w:styleId="WW8Num2z0">
    <w:name w:val="WW8Num2z0"/>
    <w:rsid w:val="00B7179F"/>
  </w:style>
  <w:style w:type="character" w:customStyle="1" w:styleId="WW8Num3z0">
    <w:name w:val="WW8Num3z0"/>
    <w:rsid w:val="00B7179F"/>
  </w:style>
  <w:style w:type="character" w:customStyle="1" w:styleId="WW8Num4z0">
    <w:name w:val="WW8Num4z0"/>
    <w:rsid w:val="00B7179F"/>
  </w:style>
  <w:style w:type="character" w:customStyle="1" w:styleId="WW8Num5z0">
    <w:name w:val="WW8Num5z0"/>
    <w:rsid w:val="00B7179F"/>
    <w:rPr>
      <w:rFonts w:ascii="Times New Roman" w:eastAsia="Times New Roman" w:hAnsi="Times New Roman" w:cs="Times New Roman" w:hint="default"/>
    </w:rPr>
  </w:style>
  <w:style w:type="character" w:customStyle="1" w:styleId="WW8Num6z0">
    <w:name w:val="WW8Num6z0"/>
    <w:rsid w:val="00B7179F"/>
    <w:rPr>
      <w:rFonts w:ascii="Times New Roman" w:eastAsia="Times New Roman" w:hAnsi="Times New Roman" w:cs="Times New Roman" w:hint="default"/>
      <w:u w:val="none"/>
    </w:rPr>
  </w:style>
  <w:style w:type="character" w:customStyle="1" w:styleId="WW8Num6z1">
    <w:name w:val="WW8Num6z1"/>
    <w:rsid w:val="00B7179F"/>
    <w:rPr>
      <w:rFonts w:ascii="Courier New" w:hAnsi="Courier New" w:cs="Courier New" w:hint="default"/>
    </w:rPr>
  </w:style>
  <w:style w:type="character" w:customStyle="1" w:styleId="WW8Num7z0">
    <w:name w:val="WW8Num7z0"/>
    <w:rsid w:val="00B7179F"/>
    <w:rPr>
      <w:rFonts w:hint="default"/>
      <w:b/>
    </w:rPr>
  </w:style>
  <w:style w:type="character" w:customStyle="1" w:styleId="WW8Num7z1">
    <w:name w:val="WW8Num7z1"/>
    <w:rsid w:val="00B7179F"/>
  </w:style>
  <w:style w:type="character" w:customStyle="1" w:styleId="WW8Num8z0">
    <w:name w:val="WW8Num8z0"/>
    <w:rsid w:val="00B7179F"/>
    <w:rPr>
      <w:rFonts w:ascii="Times New Roman" w:hAnsi="Times New Roman" w:cs="Times New Roman"/>
      <w:b/>
      <w:sz w:val="20"/>
      <w:szCs w:val="20"/>
    </w:rPr>
  </w:style>
  <w:style w:type="character" w:customStyle="1" w:styleId="WW8Num8z1">
    <w:name w:val="WW8Num8z1"/>
    <w:rsid w:val="00B7179F"/>
  </w:style>
  <w:style w:type="character" w:customStyle="1" w:styleId="WW8Num2z1">
    <w:name w:val="WW8Num2z1"/>
    <w:rsid w:val="00B7179F"/>
    <w:rPr>
      <w:rFonts w:cs="Times New Roman"/>
    </w:rPr>
  </w:style>
  <w:style w:type="character" w:customStyle="1" w:styleId="WW8Num3z1">
    <w:name w:val="WW8Num3z1"/>
    <w:rsid w:val="00B7179F"/>
    <w:rPr>
      <w:rFonts w:cs="Times New Roman"/>
    </w:rPr>
  </w:style>
  <w:style w:type="character" w:customStyle="1" w:styleId="WW8Num4z1">
    <w:name w:val="WW8Num4z1"/>
    <w:rsid w:val="00B7179F"/>
    <w:rPr>
      <w:rFonts w:cs="Times New Roman"/>
    </w:rPr>
  </w:style>
  <w:style w:type="character" w:customStyle="1" w:styleId="WW8Num5z1">
    <w:name w:val="WW8Num5z1"/>
    <w:rsid w:val="00B7179F"/>
    <w:rPr>
      <w:rFonts w:ascii="Courier New" w:hAnsi="Courier New" w:cs="Courier New" w:hint="default"/>
    </w:rPr>
  </w:style>
  <w:style w:type="character" w:customStyle="1" w:styleId="WW8Num5z2">
    <w:name w:val="WW8Num5z2"/>
    <w:rsid w:val="00B7179F"/>
    <w:rPr>
      <w:rFonts w:ascii="Wingdings" w:hAnsi="Wingdings" w:cs="Wingdings" w:hint="default"/>
    </w:rPr>
  </w:style>
  <w:style w:type="character" w:customStyle="1" w:styleId="WW8Num5z3">
    <w:name w:val="WW8Num5z3"/>
    <w:rsid w:val="00B7179F"/>
    <w:rPr>
      <w:rFonts w:ascii="Symbol" w:hAnsi="Symbol" w:cs="Symbol" w:hint="default"/>
    </w:rPr>
  </w:style>
  <w:style w:type="character" w:customStyle="1" w:styleId="WW8Num6z2">
    <w:name w:val="WW8Num6z2"/>
    <w:rsid w:val="00B7179F"/>
    <w:rPr>
      <w:rFonts w:ascii="Wingdings" w:hAnsi="Wingdings" w:cs="Wingdings" w:hint="default"/>
    </w:rPr>
  </w:style>
  <w:style w:type="character" w:customStyle="1" w:styleId="WW8Num6z3">
    <w:name w:val="WW8Num6z3"/>
    <w:rsid w:val="00B7179F"/>
    <w:rPr>
      <w:rFonts w:ascii="Symbol" w:hAnsi="Symbol" w:cs="Symbol" w:hint="default"/>
    </w:rPr>
  </w:style>
  <w:style w:type="character" w:customStyle="1" w:styleId="WW8Num7z2">
    <w:name w:val="WW8Num7z2"/>
    <w:rsid w:val="00B7179F"/>
  </w:style>
  <w:style w:type="character" w:customStyle="1" w:styleId="WW8Num7z3">
    <w:name w:val="WW8Num7z3"/>
    <w:rsid w:val="00B7179F"/>
  </w:style>
  <w:style w:type="character" w:customStyle="1" w:styleId="WW8Num7z4">
    <w:name w:val="WW8Num7z4"/>
    <w:rsid w:val="00B7179F"/>
  </w:style>
  <w:style w:type="character" w:customStyle="1" w:styleId="WW8Num7z5">
    <w:name w:val="WW8Num7z5"/>
    <w:rsid w:val="00B7179F"/>
  </w:style>
  <w:style w:type="character" w:customStyle="1" w:styleId="WW8Num7z6">
    <w:name w:val="WW8Num7z6"/>
    <w:rsid w:val="00B7179F"/>
  </w:style>
  <w:style w:type="character" w:customStyle="1" w:styleId="WW8Num7z7">
    <w:name w:val="WW8Num7z7"/>
    <w:rsid w:val="00B7179F"/>
  </w:style>
  <w:style w:type="character" w:customStyle="1" w:styleId="WW8Num7z8">
    <w:name w:val="WW8Num7z8"/>
    <w:rsid w:val="00B7179F"/>
  </w:style>
  <w:style w:type="character" w:customStyle="1" w:styleId="WW8Num8z2">
    <w:name w:val="WW8Num8z2"/>
    <w:rsid w:val="00B7179F"/>
  </w:style>
  <w:style w:type="character" w:customStyle="1" w:styleId="WW8Num8z3">
    <w:name w:val="WW8Num8z3"/>
    <w:rsid w:val="00B7179F"/>
  </w:style>
  <w:style w:type="character" w:customStyle="1" w:styleId="WW8Num8z4">
    <w:name w:val="WW8Num8z4"/>
    <w:rsid w:val="00B7179F"/>
  </w:style>
  <w:style w:type="character" w:customStyle="1" w:styleId="WW8Num8z5">
    <w:name w:val="WW8Num8z5"/>
    <w:rsid w:val="00B7179F"/>
  </w:style>
  <w:style w:type="character" w:customStyle="1" w:styleId="WW8Num8z6">
    <w:name w:val="WW8Num8z6"/>
    <w:rsid w:val="00B7179F"/>
  </w:style>
  <w:style w:type="character" w:customStyle="1" w:styleId="WW8Num8z7">
    <w:name w:val="WW8Num8z7"/>
    <w:rsid w:val="00B7179F"/>
  </w:style>
  <w:style w:type="character" w:customStyle="1" w:styleId="WW8Num8z8">
    <w:name w:val="WW8Num8z8"/>
    <w:rsid w:val="00B7179F"/>
  </w:style>
  <w:style w:type="character" w:customStyle="1" w:styleId="WW8Num9z0">
    <w:name w:val="WW8Num9z0"/>
    <w:rsid w:val="00B7179F"/>
    <w:rPr>
      <w:rFonts w:cs="Times New Roman" w:hint="default"/>
    </w:rPr>
  </w:style>
  <w:style w:type="character" w:customStyle="1" w:styleId="WW8Num9z1">
    <w:name w:val="WW8Num9z1"/>
    <w:rsid w:val="00B7179F"/>
    <w:rPr>
      <w:rFonts w:cs="Times New Roman"/>
    </w:rPr>
  </w:style>
  <w:style w:type="character" w:customStyle="1" w:styleId="WW8Num10z0">
    <w:name w:val="WW8Num10z0"/>
    <w:rsid w:val="00B7179F"/>
    <w:rPr>
      <w:b w:val="0"/>
    </w:rPr>
  </w:style>
  <w:style w:type="character" w:customStyle="1" w:styleId="WW8Num10z1">
    <w:name w:val="WW8Num10z1"/>
    <w:rsid w:val="00B7179F"/>
  </w:style>
  <w:style w:type="character" w:customStyle="1" w:styleId="WW8Num10z2">
    <w:name w:val="WW8Num10z2"/>
    <w:rsid w:val="00B7179F"/>
  </w:style>
  <w:style w:type="character" w:customStyle="1" w:styleId="WW8Num10z3">
    <w:name w:val="WW8Num10z3"/>
    <w:rsid w:val="00B7179F"/>
  </w:style>
  <w:style w:type="character" w:customStyle="1" w:styleId="WW8Num10z4">
    <w:name w:val="WW8Num10z4"/>
    <w:rsid w:val="00B7179F"/>
  </w:style>
  <w:style w:type="character" w:customStyle="1" w:styleId="WW8Num10z5">
    <w:name w:val="WW8Num10z5"/>
    <w:rsid w:val="00B7179F"/>
  </w:style>
  <w:style w:type="character" w:customStyle="1" w:styleId="WW8Num10z6">
    <w:name w:val="WW8Num10z6"/>
    <w:rsid w:val="00B7179F"/>
  </w:style>
  <w:style w:type="character" w:customStyle="1" w:styleId="WW8Num10z7">
    <w:name w:val="WW8Num10z7"/>
    <w:rsid w:val="00B7179F"/>
  </w:style>
  <w:style w:type="character" w:customStyle="1" w:styleId="WW8Num10z8">
    <w:name w:val="WW8Num10z8"/>
    <w:rsid w:val="00B7179F"/>
  </w:style>
  <w:style w:type="character" w:customStyle="1" w:styleId="WW8Num11z0">
    <w:name w:val="WW8Num11z0"/>
    <w:rsid w:val="00B7179F"/>
  </w:style>
  <w:style w:type="character" w:customStyle="1" w:styleId="WW8Num11z1">
    <w:name w:val="WW8Num11z1"/>
    <w:rsid w:val="00B7179F"/>
  </w:style>
  <w:style w:type="character" w:customStyle="1" w:styleId="WW8Num11z2">
    <w:name w:val="WW8Num11z2"/>
    <w:rsid w:val="00B7179F"/>
  </w:style>
  <w:style w:type="character" w:customStyle="1" w:styleId="WW8Num11z3">
    <w:name w:val="WW8Num11z3"/>
    <w:rsid w:val="00B7179F"/>
  </w:style>
  <w:style w:type="character" w:customStyle="1" w:styleId="WW8Num11z4">
    <w:name w:val="WW8Num11z4"/>
    <w:rsid w:val="00B7179F"/>
  </w:style>
  <w:style w:type="character" w:customStyle="1" w:styleId="WW8Num11z5">
    <w:name w:val="WW8Num11z5"/>
    <w:rsid w:val="00B7179F"/>
  </w:style>
  <w:style w:type="character" w:customStyle="1" w:styleId="WW8Num11z6">
    <w:name w:val="WW8Num11z6"/>
    <w:rsid w:val="00B7179F"/>
  </w:style>
  <w:style w:type="character" w:customStyle="1" w:styleId="WW8Num11z7">
    <w:name w:val="WW8Num11z7"/>
    <w:rsid w:val="00B7179F"/>
  </w:style>
  <w:style w:type="character" w:customStyle="1" w:styleId="WW8Num11z8">
    <w:name w:val="WW8Num11z8"/>
    <w:rsid w:val="00B7179F"/>
  </w:style>
  <w:style w:type="character" w:customStyle="1" w:styleId="WW8Num12z0">
    <w:name w:val="WW8Num12z0"/>
    <w:rsid w:val="00B7179F"/>
    <w:rPr>
      <w:rFonts w:ascii="Symbol" w:hAnsi="Symbol" w:cs="Symbol" w:hint="default"/>
      <w:sz w:val="20"/>
      <w:szCs w:val="20"/>
    </w:rPr>
  </w:style>
  <w:style w:type="character" w:customStyle="1" w:styleId="WW8Num12z1">
    <w:name w:val="WW8Num12z1"/>
    <w:rsid w:val="00B7179F"/>
    <w:rPr>
      <w:rFonts w:ascii="Courier New" w:hAnsi="Courier New" w:cs="Courier New" w:hint="default"/>
    </w:rPr>
  </w:style>
  <w:style w:type="character" w:customStyle="1" w:styleId="WW8Num12z2">
    <w:name w:val="WW8Num12z2"/>
    <w:rsid w:val="00B7179F"/>
    <w:rPr>
      <w:rFonts w:ascii="Wingdings" w:hAnsi="Wingdings" w:cs="Wingdings" w:hint="default"/>
    </w:rPr>
  </w:style>
  <w:style w:type="character" w:customStyle="1" w:styleId="WW8Num13z0">
    <w:name w:val="WW8Num13z0"/>
    <w:rsid w:val="00B7179F"/>
    <w:rPr>
      <w:b/>
    </w:rPr>
  </w:style>
  <w:style w:type="character" w:customStyle="1" w:styleId="WW8Num13z1">
    <w:name w:val="WW8Num13z1"/>
    <w:rsid w:val="00B7179F"/>
  </w:style>
  <w:style w:type="character" w:customStyle="1" w:styleId="WW8Num13z2">
    <w:name w:val="WW8Num13z2"/>
    <w:rsid w:val="00B7179F"/>
  </w:style>
  <w:style w:type="character" w:customStyle="1" w:styleId="WW8Num13z3">
    <w:name w:val="WW8Num13z3"/>
    <w:rsid w:val="00B7179F"/>
  </w:style>
  <w:style w:type="character" w:customStyle="1" w:styleId="WW8Num13z4">
    <w:name w:val="WW8Num13z4"/>
    <w:rsid w:val="00B7179F"/>
  </w:style>
  <w:style w:type="character" w:customStyle="1" w:styleId="WW8Num13z5">
    <w:name w:val="WW8Num13z5"/>
    <w:rsid w:val="00B7179F"/>
  </w:style>
  <w:style w:type="character" w:customStyle="1" w:styleId="WW8Num13z6">
    <w:name w:val="WW8Num13z6"/>
    <w:rsid w:val="00B7179F"/>
  </w:style>
  <w:style w:type="character" w:customStyle="1" w:styleId="WW8Num13z7">
    <w:name w:val="WW8Num13z7"/>
    <w:rsid w:val="00B7179F"/>
  </w:style>
  <w:style w:type="character" w:customStyle="1" w:styleId="WW8Num13z8">
    <w:name w:val="WW8Num13z8"/>
    <w:rsid w:val="00B7179F"/>
  </w:style>
  <w:style w:type="character" w:customStyle="1" w:styleId="WW8Num14z0">
    <w:name w:val="WW8Num14z0"/>
    <w:rsid w:val="00B7179F"/>
  </w:style>
  <w:style w:type="character" w:customStyle="1" w:styleId="WW8Num14z1">
    <w:name w:val="WW8Num14z1"/>
    <w:rsid w:val="00B7179F"/>
  </w:style>
  <w:style w:type="character" w:customStyle="1" w:styleId="WW8Num14z2">
    <w:name w:val="WW8Num14z2"/>
    <w:rsid w:val="00B7179F"/>
  </w:style>
  <w:style w:type="character" w:customStyle="1" w:styleId="WW8Num14z3">
    <w:name w:val="WW8Num14z3"/>
    <w:rsid w:val="00B7179F"/>
  </w:style>
  <w:style w:type="character" w:customStyle="1" w:styleId="WW8Num14z4">
    <w:name w:val="WW8Num14z4"/>
    <w:rsid w:val="00B7179F"/>
  </w:style>
  <w:style w:type="character" w:customStyle="1" w:styleId="WW8Num14z5">
    <w:name w:val="WW8Num14z5"/>
    <w:rsid w:val="00B7179F"/>
  </w:style>
  <w:style w:type="character" w:customStyle="1" w:styleId="WW8Num14z6">
    <w:name w:val="WW8Num14z6"/>
    <w:rsid w:val="00B7179F"/>
  </w:style>
  <w:style w:type="character" w:customStyle="1" w:styleId="WW8Num14z7">
    <w:name w:val="WW8Num14z7"/>
    <w:rsid w:val="00B7179F"/>
  </w:style>
  <w:style w:type="character" w:customStyle="1" w:styleId="WW8Num14z8">
    <w:name w:val="WW8Num14z8"/>
    <w:rsid w:val="00B7179F"/>
  </w:style>
  <w:style w:type="character" w:customStyle="1" w:styleId="WW8Num15z0">
    <w:name w:val="WW8Num15z0"/>
    <w:rsid w:val="00B7179F"/>
    <w:rPr>
      <w:rFonts w:cs="Times New Roman" w:hint="default"/>
    </w:rPr>
  </w:style>
  <w:style w:type="character" w:customStyle="1" w:styleId="WW8Num15z1">
    <w:name w:val="WW8Num15z1"/>
    <w:rsid w:val="00B7179F"/>
    <w:rPr>
      <w:rFonts w:cs="Times New Roman"/>
    </w:rPr>
  </w:style>
  <w:style w:type="character" w:customStyle="1" w:styleId="WW8Num16z0">
    <w:name w:val="WW8Num16z0"/>
    <w:rsid w:val="00B7179F"/>
    <w:rPr>
      <w:rFonts w:ascii="Wingdings" w:hAnsi="Wingdings" w:cs="Wingdings" w:hint="default"/>
    </w:rPr>
  </w:style>
  <w:style w:type="character" w:customStyle="1" w:styleId="WW8Num16z1">
    <w:name w:val="WW8Num16z1"/>
    <w:rsid w:val="00B7179F"/>
    <w:rPr>
      <w:rFonts w:ascii="Courier New" w:hAnsi="Courier New" w:cs="Courier New" w:hint="default"/>
    </w:rPr>
  </w:style>
  <w:style w:type="character" w:customStyle="1" w:styleId="WW8Num16z3">
    <w:name w:val="WW8Num16z3"/>
    <w:rsid w:val="00B7179F"/>
    <w:rPr>
      <w:rFonts w:ascii="Symbol" w:hAnsi="Symbol" w:cs="Symbol" w:hint="default"/>
    </w:rPr>
  </w:style>
  <w:style w:type="character" w:customStyle="1" w:styleId="WW8Num17z0">
    <w:name w:val="WW8Num17z0"/>
    <w:rsid w:val="00B7179F"/>
    <w:rPr>
      <w:rFonts w:cs="Times New Roman"/>
    </w:rPr>
  </w:style>
  <w:style w:type="character" w:customStyle="1" w:styleId="WW8Num18z0">
    <w:name w:val="WW8Num18z0"/>
    <w:rsid w:val="00B7179F"/>
    <w:rPr>
      <w:rFonts w:cs="Times New Roman"/>
    </w:rPr>
  </w:style>
  <w:style w:type="character" w:customStyle="1" w:styleId="WW8Num19z0">
    <w:name w:val="WW8Num19z0"/>
    <w:rsid w:val="00B7179F"/>
    <w:rPr>
      <w:rFonts w:cs="Times New Roman"/>
      <w:b/>
    </w:rPr>
  </w:style>
  <w:style w:type="character" w:customStyle="1" w:styleId="WW8Num19z1">
    <w:name w:val="WW8Num19z1"/>
    <w:rsid w:val="00B7179F"/>
    <w:rPr>
      <w:rFonts w:ascii="Symbol" w:hAnsi="Symbol" w:cs="Symbol" w:hint="default"/>
      <w:b/>
    </w:rPr>
  </w:style>
  <w:style w:type="character" w:customStyle="1" w:styleId="WW8Num19z2">
    <w:name w:val="WW8Num19z2"/>
    <w:rsid w:val="00B7179F"/>
    <w:rPr>
      <w:rFonts w:cs="Times New Roman"/>
    </w:rPr>
  </w:style>
  <w:style w:type="character" w:customStyle="1" w:styleId="WW8Num20z0">
    <w:name w:val="WW8Num20z0"/>
    <w:rsid w:val="00B7179F"/>
  </w:style>
  <w:style w:type="character" w:customStyle="1" w:styleId="WW8Num20z1">
    <w:name w:val="WW8Num20z1"/>
    <w:rsid w:val="00B7179F"/>
  </w:style>
  <w:style w:type="character" w:customStyle="1" w:styleId="WW8Num20z2">
    <w:name w:val="WW8Num20z2"/>
    <w:rsid w:val="00B7179F"/>
  </w:style>
  <w:style w:type="character" w:customStyle="1" w:styleId="WW8Num20z3">
    <w:name w:val="WW8Num20z3"/>
    <w:rsid w:val="00B7179F"/>
  </w:style>
  <w:style w:type="character" w:customStyle="1" w:styleId="WW8Num20z4">
    <w:name w:val="WW8Num20z4"/>
    <w:rsid w:val="00B7179F"/>
  </w:style>
  <w:style w:type="character" w:customStyle="1" w:styleId="WW8Num20z5">
    <w:name w:val="WW8Num20z5"/>
    <w:rsid w:val="00B7179F"/>
  </w:style>
  <w:style w:type="character" w:customStyle="1" w:styleId="WW8Num20z6">
    <w:name w:val="WW8Num20z6"/>
    <w:rsid w:val="00B7179F"/>
  </w:style>
  <w:style w:type="character" w:customStyle="1" w:styleId="WW8Num20z7">
    <w:name w:val="WW8Num20z7"/>
    <w:rsid w:val="00B7179F"/>
  </w:style>
  <w:style w:type="character" w:customStyle="1" w:styleId="WW8Num20z8">
    <w:name w:val="WW8Num20z8"/>
    <w:rsid w:val="00B7179F"/>
  </w:style>
  <w:style w:type="character" w:customStyle="1" w:styleId="WW8Num21z0">
    <w:name w:val="WW8Num21z0"/>
    <w:rsid w:val="00B7179F"/>
    <w:rPr>
      <w:b w:val="0"/>
    </w:rPr>
  </w:style>
  <w:style w:type="character" w:customStyle="1" w:styleId="WW8Num21z1">
    <w:name w:val="WW8Num21z1"/>
    <w:rsid w:val="00B7179F"/>
    <w:rPr>
      <w:rFonts w:ascii="Symbol" w:hAnsi="Symbol" w:cs="Symbol" w:hint="default"/>
    </w:rPr>
  </w:style>
  <w:style w:type="character" w:customStyle="1" w:styleId="WW8Num21z2">
    <w:name w:val="WW8Num21z2"/>
    <w:rsid w:val="00B7179F"/>
  </w:style>
  <w:style w:type="character" w:customStyle="1" w:styleId="WW8Num21z3">
    <w:name w:val="WW8Num21z3"/>
    <w:rsid w:val="00B7179F"/>
  </w:style>
  <w:style w:type="character" w:customStyle="1" w:styleId="WW8Num21z4">
    <w:name w:val="WW8Num21z4"/>
    <w:rsid w:val="00B7179F"/>
  </w:style>
  <w:style w:type="character" w:customStyle="1" w:styleId="WW8Num21z5">
    <w:name w:val="WW8Num21z5"/>
    <w:rsid w:val="00B7179F"/>
  </w:style>
  <w:style w:type="character" w:customStyle="1" w:styleId="WW8Num21z6">
    <w:name w:val="WW8Num21z6"/>
    <w:rsid w:val="00B7179F"/>
  </w:style>
  <w:style w:type="character" w:customStyle="1" w:styleId="WW8Num21z7">
    <w:name w:val="WW8Num21z7"/>
    <w:rsid w:val="00B7179F"/>
  </w:style>
  <w:style w:type="character" w:customStyle="1" w:styleId="WW8Num21z8">
    <w:name w:val="WW8Num21z8"/>
    <w:rsid w:val="00B7179F"/>
  </w:style>
  <w:style w:type="character" w:customStyle="1" w:styleId="WW8Num22z0">
    <w:name w:val="WW8Num22z0"/>
    <w:rsid w:val="00B7179F"/>
    <w:rPr>
      <w:rFonts w:ascii="Times New Roman" w:hAnsi="Times New Roman" w:cs="Times New Roman"/>
      <w:bCs/>
      <w:sz w:val="20"/>
      <w:szCs w:val="20"/>
    </w:rPr>
  </w:style>
  <w:style w:type="character" w:customStyle="1" w:styleId="WW8Num22z1">
    <w:name w:val="WW8Num22z1"/>
    <w:rsid w:val="00B7179F"/>
  </w:style>
  <w:style w:type="character" w:customStyle="1" w:styleId="WW8Num22z2">
    <w:name w:val="WW8Num22z2"/>
    <w:rsid w:val="00B7179F"/>
  </w:style>
  <w:style w:type="character" w:customStyle="1" w:styleId="WW8Num22z3">
    <w:name w:val="WW8Num22z3"/>
    <w:rsid w:val="00B7179F"/>
  </w:style>
  <w:style w:type="character" w:customStyle="1" w:styleId="WW8Num22z4">
    <w:name w:val="WW8Num22z4"/>
    <w:rsid w:val="00B7179F"/>
  </w:style>
  <w:style w:type="character" w:customStyle="1" w:styleId="WW8Num22z5">
    <w:name w:val="WW8Num22z5"/>
    <w:rsid w:val="00B7179F"/>
  </w:style>
  <w:style w:type="character" w:customStyle="1" w:styleId="WW8Num22z6">
    <w:name w:val="WW8Num22z6"/>
    <w:rsid w:val="00B7179F"/>
  </w:style>
  <w:style w:type="character" w:customStyle="1" w:styleId="WW8Num22z7">
    <w:name w:val="WW8Num22z7"/>
    <w:rsid w:val="00B7179F"/>
  </w:style>
  <w:style w:type="character" w:customStyle="1" w:styleId="WW8Num22z8">
    <w:name w:val="WW8Num22z8"/>
    <w:rsid w:val="00B7179F"/>
  </w:style>
  <w:style w:type="character" w:customStyle="1" w:styleId="Carpredefinitoparagrafo1">
    <w:name w:val="Car. predefinito paragrafo1"/>
    <w:rsid w:val="00B7179F"/>
  </w:style>
  <w:style w:type="character" w:customStyle="1" w:styleId="Titolo1Carattere">
    <w:name w:val="Titolo 1 Carattere"/>
    <w:rsid w:val="00B7179F"/>
    <w:rPr>
      <w:rFonts w:ascii="Cambria" w:hAnsi="Cambria" w:cs="Times New Roman"/>
      <w:b/>
      <w:bCs/>
      <w:kern w:val="1"/>
      <w:sz w:val="32"/>
      <w:szCs w:val="32"/>
    </w:rPr>
  </w:style>
  <w:style w:type="character" w:customStyle="1" w:styleId="Titolo3Carattere">
    <w:name w:val="Titolo 3 Carattere"/>
    <w:rsid w:val="00B7179F"/>
    <w:rPr>
      <w:rFonts w:ascii="Cambria" w:hAnsi="Cambria" w:cs="Times New Roman"/>
      <w:b/>
      <w:bCs/>
      <w:sz w:val="26"/>
      <w:szCs w:val="26"/>
    </w:rPr>
  </w:style>
  <w:style w:type="character" w:customStyle="1" w:styleId="Titolo7Carattere">
    <w:name w:val="Titolo 7 Carattere"/>
    <w:rsid w:val="00B7179F"/>
    <w:rPr>
      <w:rFonts w:ascii="Calibri" w:hAnsi="Calibri" w:cs="Times New Roman"/>
      <w:sz w:val="24"/>
      <w:szCs w:val="24"/>
    </w:rPr>
  </w:style>
  <w:style w:type="character" w:customStyle="1" w:styleId="IntestazioneCarattere">
    <w:name w:val="Intestazione Carattere"/>
    <w:rsid w:val="00B7179F"/>
    <w:rPr>
      <w:rFonts w:cs="Times New Roman"/>
    </w:rPr>
  </w:style>
  <w:style w:type="character" w:customStyle="1" w:styleId="PidipaginaCarattere">
    <w:name w:val="Piè di pagina Carattere"/>
    <w:rsid w:val="00B7179F"/>
    <w:rPr>
      <w:rFonts w:cs="Times New Roman"/>
    </w:rPr>
  </w:style>
  <w:style w:type="character" w:customStyle="1" w:styleId="TestofumettoCarattere">
    <w:name w:val="Testo fumetto Carattere"/>
    <w:rsid w:val="00B7179F"/>
    <w:rPr>
      <w:rFonts w:ascii="Tahoma" w:hAnsi="Tahoma" w:cs="Tahoma"/>
      <w:sz w:val="16"/>
      <w:szCs w:val="16"/>
    </w:rPr>
  </w:style>
  <w:style w:type="character" w:customStyle="1" w:styleId="Punti">
    <w:name w:val="Punti"/>
    <w:rsid w:val="00B7179F"/>
    <w:rPr>
      <w:rFonts w:ascii="OpenSymbol" w:eastAsia="OpenSymbol" w:hAnsi="OpenSymbol" w:cs="OpenSymbol"/>
    </w:rPr>
  </w:style>
  <w:style w:type="paragraph" w:customStyle="1" w:styleId="Intestazione1">
    <w:name w:val="Intestazione1"/>
    <w:basedOn w:val="Normale"/>
    <w:next w:val="Corpodeltesto1"/>
    <w:rsid w:val="00B7179F"/>
    <w:pPr>
      <w:keepNext/>
      <w:spacing w:before="240" w:after="120"/>
    </w:pPr>
    <w:rPr>
      <w:rFonts w:ascii="Arial" w:eastAsia="Microsoft YaHei" w:hAnsi="Arial" w:cs="Mangal"/>
      <w:sz w:val="28"/>
      <w:szCs w:val="28"/>
    </w:rPr>
  </w:style>
  <w:style w:type="paragraph" w:customStyle="1" w:styleId="Corpodeltesto1">
    <w:name w:val="Corpo del testo1"/>
    <w:basedOn w:val="Normale"/>
    <w:rsid w:val="00B7179F"/>
    <w:pPr>
      <w:spacing w:after="120"/>
    </w:pPr>
  </w:style>
  <w:style w:type="paragraph" w:styleId="Elenco">
    <w:name w:val="List"/>
    <w:basedOn w:val="Corpodeltesto1"/>
    <w:rsid w:val="00B7179F"/>
    <w:rPr>
      <w:rFonts w:cs="Mangal"/>
    </w:rPr>
  </w:style>
  <w:style w:type="paragraph" w:customStyle="1" w:styleId="Didascalia1">
    <w:name w:val="Didascalia1"/>
    <w:basedOn w:val="Normale"/>
    <w:rsid w:val="00B7179F"/>
    <w:pPr>
      <w:suppressLineNumbers/>
      <w:spacing w:before="120" w:after="120"/>
    </w:pPr>
    <w:rPr>
      <w:rFonts w:cs="Mangal"/>
      <w:i/>
      <w:iCs/>
      <w:sz w:val="24"/>
      <w:szCs w:val="24"/>
    </w:rPr>
  </w:style>
  <w:style w:type="paragraph" w:customStyle="1" w:styleId="Indice">
    <w:name w:val="Indice"/>
    <w:basedOn w:val="Normale"/>
    <w:rsid w:val="00B7179F"/>
    <w:pPr>
      <w:suppressLineNumbers/>
    </w:pPr>
    <w:rPr>
      <w:rFonts w:cs="Mangal"/>
    </w:rPr>
  </w:style>
  <w:style w:type="paragraph" w:customStyle="1" w:styleId="Rientrocorpodel1">
    <w:name w:val="Rientro corpo del 1"/>
    <w:basedOn w:val="Normale"/>
    <w:rsid w:val="00B7179F"/>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B7179F"/>
    <w:pPr>
      <w:tabs>
        <w:tab w:val="center" w:pos="4819"/>
        <w:tab w:val="right" w:pos="9638"/>
      </w:tabs>
    </w:pPr>
  </w:style>
  <w:style w:type="paragraph" w:styleId="Pidipagina">
    <w:name w:val="footer"/>
    <w:basedOn w:val="Normale"/>
    <w:rsid w:val="00B7179F"/>
    <w:pPr>
      <w:tabs>
        <w:tab w:val="center" w:pos="4819"/>
        <w:tab w:val="right" w:pos="9638"/>
      </w:tabs>
    </w:pPr>
  </w:style>
  <w:style w:type="paragraph" w:customStyle="1" w:styleId="Corpodelt">
    <w:name w:val="Corpo del t"/>
    <w:basedOn w:val="Normale"/>
    <w:rsid w:val="00B7179F"/>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B7179F"/>
    <w:pPr>
      <w:spacing w:after="0" w:line="240" w:lineRule="auto"/>
    </w:pPr>
    <w:rPr>
      <w:rFonts w:ascii="Tahoma" w:hAnsi="Tahoma" w:cs="Tahoma"/>
      <w:sz w:val="16"/>
      <w:szCs w:val="16"/>
    </w:rPr>
  </w:style>
  <w:style w:type="paragraph" w:customStyle="1" w:styleId="Contenutotabella">
    <w:name w:val="Contenuto tabella"/>
    <w:basedOn w:val="Normale"/>
    <w:rsid w:val="00B7179F"/>
    <w:pPr>
      <w:suppressLineNumbers/>
    </w:pPr>
  </w:style>
  <w:style w:type="paragraph" w:customStyle="1" w:styleId="Intestazionetabella">
    <w:name w:val="Intestazione tabella"/>
    <w:basedOn w:val="Contenutotabella"/>
    <w:rsid w:val="00B7179F"/>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 w:type="character" w:customStyle="1" w:styleId="fontstyle01">
    <w:name w:val="fontstyle01"/>
    <w:basedOn w:val="Carpredefinitoparagrafo"/>
    <w:qFormat/>
    <w:rsid w:val="00915B81"/>
    <w:rPr>
      <w:rFonts w:ascii="Garamond" w:hAnsi="Garamond"/>
      <w:b/>
      <w:bCs/>
      <w:i w:val="0"/>
      <w:iCs w:val="0"/>
      <w:color w:val="000000"/>
      <w:sz w:val="28"/>
      <w:szCs w:val="28"/>
    </w:rPr>
  </w:style>
  <w:style w:type="paragraph" w:styleId="Didascalia">
    <w:name w:val="caption"/>
    <w:basedOn w:val="Normale"/>
    <w:qFormat/>
    <w:rsid w:val="00915B81"/>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2201</Words>
  <Characters>12548</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Utenten</cp:lastModifiedBy>
  <cp:revision>29</cp:revision>
  <cp:lastPrinted>2014-10-08T15:22:00Z</cp:lastPrinted>
  <dcterms:created xsi:type="dcterms:W3CDTF">2017-09-01T09:03:00Z</dcterms:created>
  <dcterms:modified xsi:type="dcterms:W3CDTF">2020-01-20T15:25:00Z</dcterms:modified>
</cp:coreProperties>
</file>